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C2" w:rsidRDefault="002848C2" w:rsidP="002848C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290" cy="690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8C2" w:rsidRDefault="002848C2" w:rsidP="002848C2">
      <w:pPr>
        <w:jc w:val="center"/>
        <w:rPr>
          <w:sz w:val="28"/>
          <w:szCs w:val="28"/>
        </w:rPr>
      </w:pPr>
    </w:p>
    <w:p w:rsidR="002848C2" w:rsidRDefault="002848C2" w:rsidP="002848C2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СОВЕТ</w:t>
      </w:r>
    </w:p>
    <w:p w:rsidR="002848C2" w:rsidRDefault="002848C2" w:rsidP="002848C2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МУНИЦИПАЛЬНОГО ОБРАЗОВАНИЯ</w:t>
      </w:r>
    </w:p>
    <w:p w:rsidR="002848C2" w:rsidRDefault="002848C2" w:rsidP="002848C2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КАВКАЗСКИЙ РАЙОН    КРАСНОДАРСКОГО КРАЯ</w:t>
      </w:r>
    </w:p>
    <w:p w:rsidR="002848C2" w:rsidRDefault="002848C2" w:rsidP="002848C2">
      <w:pPr>
        <w:jc w:val="center"/>
        <w:rPr>
          <w:sz w:val="28"/>
          <w:szCs w:val="28"/>
        </w:rPr>
      </w:pPr>
    </w:p>
    <w:p w:rsidR="002848C2" w:rsidRDefault="002848C2" w:rsidP="00284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de-DE"/>
        </w:rPr>
        <w:t>Р Е Ш Е Н И Е</w:t>
      </w:r>
    </w:p>
    <w:p w:rsidR="002848C2" w:rsidRDefault="002848C2" w:rsidP="002848C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  <w:lang w:val="de-DE"/>
        </w:rPr>
        <w:t>т</w:t>
      </w:r>
      <w:r>
        <w:rPr>
          <w:sz w:val="28"/>
          <w:szCs w:val="28"/>
        </w:rPr>
        <w:t xml:space="preserve"> 30 июня 2022 </w:t>
      </w:r>
      <w:r>
        <w:rPr>
          <w:sz w:val="28"/>
          <w:szCs w:val="28"/>
          <w:lang w:val="de-DE"/>
        </w:rPr>
        <w:t xml:space="preserve">года   </w:t>
      </w: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  <w:lang w:val="de-DE"/>
        </w:rPr>
        <w:tab/>
      </w:r>
      <w:r>
        <w:rPr>
          <w:sz w:val="28"/>
          <w:szCs w:val="28"/>
          <w:lang w:val="de-DE"/>
        </w:rPr>
        <w:tab/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de-DE"/>
        </w:rPr>
        <w:t>№</w:t>
      </w:r>
      <w:r>
        <w:rPr>
          <w:sz w:val="28"/>
          <w:szCs w:val="28"/>
        </w:rPr>
        <w:t xml:space="preserve"> 423</w:t>
      </w:r>
    </w:p>
    <w:p w:rsidR="002848C2" w:rsidRDefault="002848C2" w:rsidP="002848C2">
      <w:pPr>
        <w:jc w:val="center"/>
        <w:rPr>
          <w:sz w:val="28"/>
          <w:szCs w:val="28"/>
        </w:rPr>
      </w:pPr>
      <w:r>
        <w:rPr>
          <w:sz w:val="28"/>
          <w:szCs w:val="28"/>
          <w:lang w:val="de-DE"/>
        </w:rPr>
        <w:t xml:space="preserve">    </w:t>
      </w:r>
    </w:p>
    <w:p w:rsidR="002848C2" w:rsidRDefault="002848C2" w:rsidP="002848C2">
      <w:pPr>
        <w:jc w:val="center"/>
        <w:rPr>
          <w:sz w:val="28"/>
          <w:szCs w:val="28"/>
        </w:rPr>
      </w:pPr>
      <w:r>
        <w:rPr>
          <w:sz w:val="28"/>
          <w:szCs w:val="28"/>
          <w:lang w:val="de-DE"/>
        </w:rPr>
        <w:t xml:space="preserve"> город  Кропоткин</w:t>
      </w:r>
    </w:p>
    <w:p w:rsidR="00465129" w:rsidRPr="00465129" w:rsidRDefault="00465129" w:rsidP="00465129">
      <w:pPr>
        <w:autoSpaceDN w:val="0"/>
        <w:spacing w:line="100" w:lineRule="atLeast"/>
        <w:jc w:val="center"/>
        <w:rPr>
          <w:rFonts w:cs="Tahoma"/>
          <w:kern w:val="3"/>
          <w:sz w:val="28"/>
          <w:szCs w:val="28"/>
          <w:lang w:eastAsia="ja-JP" w:bidi="fa-IR"/>
        </w:rPr>
      </w:pPr>
    </w:p>
    <w:p w:rsidR="00465129" w:rsidRDefault="00350DDD" w:rsidP="00350DDD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465129">
        <w:rPr>
          <w:rFonts w:ascii="Times New Roman" w:hAnsi="Times New Roman"/>
          <w:b/>
          <w:sz w:val="28"/>
          <w:szCs w:val="28"/>
        </w:rPr>
        <w:t xml:space="preserve">Об утверждении Положения </w:t>
      </w:r>
    </w:p>
    <w:p w:rsidR="00465129" w:rsidRDefault="00350DDD" w:rsidP="00350DDD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465129">
        <w:rPr>
          <w:rFonts w:ascii="Times New Roman" w:hAnsi="Times New Roman"/>
          <w:b/>
          <w:sz w:val="28"/>
          <w:szCs w:val="28"/>
        </w:rPr>
        <w:t>о порядке посещения субъектами общественного контроля</w:t>
      </w:r>
    </w:p>
    <w:p w:rsidR="00F8165A" w:rsidRPr="00465129" w:rsidRDefault="00350DDD" w:rsidP="00350DDD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465129">
        <w:rPr>
          <w:rFonts w:ascii="Times New Roman" w:hAnsi="Times New Roman"/>
          <w:b/>
          <w:sz w:val="28"/>
          <w:szCs w:val="28"/>
        </w:rPr>
        <w:t xml:space="preserve"> органов местного самоуправления и муниципальных организаций муниципального образования Кавказский район</w:t>
      </w:r>
    </w:p>
    <w:p w:rsidR="00F8165A" w:rsidRPr="0061475B" w:rsidRDefault="00F8165A" w:rsidP="00265FBF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8165A" w:rsidRDefault="00F8165A" w:rsidP="00265FBF">
      <w:pPr>
        <w:widowControl w:val="0"/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 xml:space="preserve">В </w:t>
      </w:r>
      <w:r w:rsidR="005813BC">
        <w:rPr>
          <w:sz w:val="28"/>
          <w:szCs w:val="28"/>
        </w:rPr>
        <w:t xml:space="preserve">соответствии с пунктом 4 части 1 статьи 10 Федерального закона от </w:t>
      </w:r>
      <w:r w:rsidR="00115C3D">
        <w:rPr>
          <w:sz w:val="28"/>
          <w:szCs w:val="28"/>
        </w:rPr>
        <w:t xml:space="preserve">     </w:t>
      </w:r>
      <w:r w:rsidR="005813BC">
        <w:rPr>
          <w:sz w:val="28"/>
          <w:szCs w:val="28"/>
        </w:rPr>
        <w:t>21</w:t>
      </w:r>
      <w:r w:rsidR="00115C3D">
        <w:rPr>
          <w:sz w:val="28"/>
          <w:szCs w:val="28"/>
        </w:rPr>
        <w:t xml:space="preserve"> </w:t>
      </w:r>
      <w:r w:rsidR="005813BC">
        <w:rPr>
          <w:sz w:val="28"/>
          <w:szCs w:val="28"/>
        </w:rPr>
        <w:t xml:space="preserve">июля 2014 года № 212-ФЗ «Об основах общественного контроля в Российской Федерации», статьей 35 Федерального закона от 06 октября 2003 года № 131-ФЗ «Об общих принципах организации местного самоуправления в Российской Федерации», пунктом 7 статьи 8 Закона Краснодарского края от 25 декабря 2015 года № 3305-КЗ «Об общественном контроле в Краснодарском крае», Уставом муниципального образования Кавказский район, </w:t>
      </w:r>
      <w:r w:rsidRPr="00D61311">
        <w:rPr>
          <w:sz w:val="28"/>
          <w:szCs w:val="28"/>
        </w:rPr>
        <w:t xml:space="preserve">Совет </w:t>
      </w:r>
      <w:r w:rsidR="0061475B" w:rsidRPr="00D61311">
        <w:rPr>
          <w:sz w:val="28"/>
        </w:rPr>
        <w:t xml:space="preserve">муниципального образования </w:t>
      </w:r>
      <w:r w:rsidR="00855C68">
        <w:rPr>
          <w:sz w:val="28"/>
          <w:szCs w:val="28"/>
        </w:rPr>
        <w:t>Кавказский</w:t>
      </w:r>
      <w:r w:rsidR="00E71AA9" w:rsidRPr="00D61311">
        <w:rPr>
          <w:sz w:val="28"/>
          <w:szCs w:val="28"/>
        </w:rPr>
        <w:t xml:space="preserve"> </w:t>
      </w:r>
      <w:r w:rsidR="00205EC3" w:rsidRPr="00D61311">
        <w:rPr>
          <w:sz w:val="28"/>
          <w:szCs w:val="28"/>
        </w:rPr>
        <w:t xml:space="preserve">район </w:t>
      </w:r>
      <w:r w:rsidRPr="00D61311">
        <w:rPr>
          <w:sz w:val="28"/>
          <w:szCs w:val="28"/>
        </w:rPr>
        <w:t>РЕШИЛ:</w:t>
      </w:r>
    </w:p>
    <w:p w:rsidR="0081405D" w:rsidRPr="00D61311" w:rsidRDefault="00465129" w:rsidP="0046512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1405D">
        <w:rPr>
          <w:sz w:val="28"/>
          <w:szCs w:val="28"/>
        </w:rPr>
        <w:t xml:space="preserve">Утвердить прилагаемое Положение о порядке посещения субъектами общественного контроля органов местного самоуправления и муниципальных организаций муниципального образования Кавказский район.                                                          </w:t>
      </w:r>
    </w:p>
    <w:p w:rsidR="00F30644" w:rsidRPr="00F30644" w:rsidRDefault="00071E83" w:rsidP="00465129">
      <w:pPr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F30644" w:rsidRPr="006F7168">
        <w:rPr>
          <w:sz w:val="28"/>
        </w:rPr>
        <w:t>.</w:t>
      </w:r>
      <w:r w:rsidR="00465129">
        <w:rPr>
          <w:sz w:val="28"/>
        </w:rPr>
        <w:t> </w:t>
      </w:r>
      <w:r w:rsidR="00F30644" w:rsidRPr="006F7168">
        <w:rPr>
          <w:sz w:val="28"/>
        </w:rPr>
        <w:t xml:space="preserve">Контроль за выполнением настоящего решения возложить на </w:t>
      </w:r>
      <w:r w:rsidR="00F30644">
        <w:rPr>
          <w:sz w:val="28"/>
        </w:rPr>
        <w:t xml:space="preserve">постоянную комиссию Совета муниципального образования Кавказский район по вопросам местного самоуправления, законности и правопорядка </w:t>
      </w:r>
      <w:r w:rsidR="00465129">
        <w:rPr>
          <w:sz w:val="28"/>
        </w:rPr>
        <w:t xml:space="preserve"> </w:t>
      </w:r>
      <w:r w:rsidR="00F30644">
        <w:rPr>
          <w:sz w:val="28"/>
        </w:rPr>
        <w:t>(Ефременко</w:t>
      </w:r>
      <w:r w:rsidR="00115C3D">
        <w:rPr>
          <w:sz w:val="28"/>
        </w:rPr>
        <w:t xml:space="preserve"> С.А.</w:t>
      </w:r>
      <w:r w:rsidR="00F30644">
        <w:rPr>
          <w:sz w:val="28"/>
        </w:rPr>
        <w:t>).</w:t>
      </w:r>
    </w:p>
    <w:p w:rsidR="00F30644" w:rsidRPr="00465129" w:rsidRDefault="00071E83" w:rsidP="00465129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465129">
        <w:rPr>
          <w:rFonts w:ascii="Times New Roman" w:hAnsi="Times New Roman"/>
          <w:sz w:val="28"/>
        </w:rPr>
        <w:t>. </w:t>
      </w:r>
      <w:r w:rsidR="00F30644" w:rsidRPr="005765FE">
        <w:rPr>
          <w:rFonts w:ascii="Times New Roman" w:hAnsi="Times New Roman"/>
          <w:sz w:val="28"/>
        </w:rPr>
        <w:t>Настоящее р</w:t>
      </w:r>
      <w:r w:rsidR="00F30644" w:rsidRPr="005765FE">
        <w:rPr>
          <w:rFonts w:ascii="Times New Roman" w:hAnsi="Times New Roman"/>
          <w:sz w:val="28"/>
          <w:szCs w:val="28"/>
        </w:rPr>
        <w:t xml:space="preserve">ешение вступает в силу </w:t>
      </w:r>
      <w:r w:rsidR="007C6DD9">
        <w:rPr>
          <w:rFonts w:ascii="Times New Roman" w:hAnsi="Times New Roman"/>
          <w:sz w:val="28"/>
          <w:szCs w:val="28"/>
        </w:rPr>
        <w:t>со</w:t>
      </w:r>
      <w:r w:rsidR="00F30644" w:rsidRPr="005765FE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 w:rsidR="00F30644" w:rsidRPr="00382EB7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4A0"/>
      </w:tblPr>
      <w:tblGrid>
        <w:gridCol w:w="4927"/>
        <w:gridCol w:w="4927"/>
      </w:tblGrid>
      <w:tr w:rsidR="00F30644" w:rsidRPr="00C67D4C" w:rsidTr="001F5A35">
        <w:tc>
          <w:tcPr>
            <w:tcW w:w="4927" w:type="dxa"/>
          </w:tcPr>
          <w:p w:rsidR="00F30644" w:rsidRPr="00C67D4C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2848C2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>Глава</w:t>
            </w:r>
          </w:p>
          <w:p w:rsidR="00F30644" w:rsidRPr="00C65E3E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4927" w:type="dxa"/>
          </w:tcPr>
          <w:p w:rsidR="00F30644" w:rsidRPr="00C67D4C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F30644" w:rsidRPr="00C67D4C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</w:p>
          <w:p w:rsidR="00F30644" w:rsidRPr="00C65E3E" w:rsidRDefault="00F30644" w:rsidP="001F5A35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</w:p>
        </w:tc>
      </w:tr>
      <w:tr w:rsidR="00F30644" w:rsidRPr="00ED5CE6" w:rsidTr="001F5A35">
        <w:tc>
          <w:tcPr>
            <w:tcW w:w="4927" w:type="dxa"/>
          </w:tcPr>
          <w:p w:rsidR="00F30644" w:rsidRPr="00615342" w:rsidRDefault="00F30644" w:rsidP="001F5A35">
            <w:pPr>
              <w:pStyle w:val="a3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</w:rPr>
              <w:t>В.Н.Очкаласов</w:t>
            </w:r>
          </w:p>
        </w:tc>
        <w:tc>
          <w:tcPr>
            <w:tcW w:w="4927" w:type="dxa"/>
          </w:tcPr>
          <w:p w:rsidR="00F30644" w:rsidRPr="00615342" w:rsidRDefault="00F30644" w:rsidP="00465129">
            <w:pPr>
              <w:pStyle w:val="a3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8"/>
              </w:rPr>
              <w:t>И.В.Кошелев</w:t>
            </w:r>
          </w:p>
        </w:tc>
      </w:tr>
    </w:tbl>
    <w:p w:rsidR="004F702C" w:rsidRPr="003E61D9" w:rsidRDefault="004F702C" w:rsidP="002555C8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sectPr w:rsidR="004F702C" w:rsidRPr="003E61D9" w:rsidSect="00465129">
      <w:headerReference w:type="default" r:id="rId9"/>
      <w:pgSz w:w="11906" w:h="16838"/>
      <w:pgMar w:top="284" w:right="567" w:bottom="142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B31" w:rsidRDefault="00795B31" w:rsidP="009836CE">
      <w:r>
        <w:separator/>
      </w:r>
    </w:p>
  </w:endnote>
  <w:endnote w:type="continuationSeparator" w:id="1">
    <w:p w:rsidR="00795B31" w:rsidRDefault="00795B31" w:rsidP="0098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B31" w:rsidRDefault="00795B31" w:rsidP="009836CE">
      <w:r>
        <w:separator/>
      </w:r>
    </w:p>
  </w:footnote>
  <w:footnote w:type="continuationSeparator" w:id="1">
    <w:p w:rsidR="00795B31" w:rsidRDefault="00795B31" w:rsidP="00983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DB" w:rsidRDefault="005C2198" w:rsidP="00A40EDB">
    <w:pPr>
      <w:pStyle w:val="a5"/>
      <w:jc w:val="center"/>
    </w:pPr>
    <w:fldSimple w:instr=" PAGE   \* MERGEFORMAT ">
      <w:r w:rsidR="00465129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4"/>
    <w:multiLevelType w:val="multilevel"/>
    <w:tmpl w:val="00000004"/>
    <w:name w:val="WW8Num8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9250D78"/>
    <w:multiLevelType w:val="hybridMultilevel"/>
    <w:tmpl w:val="B4EAFF14"/>
    <w:lvl w:ilvl="0" w:tplc="71B6DC9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6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>
    <w:nsid w:val="2DB37495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8">
    <w:nsid w:val="497F4C87"/>
    <w:multiLevelType w:val="multilevel"/>
    <w:tmpl w:val="2168F2FA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6" w:hanging="2160"/>
      </w:pPr>
      <w:rPr>
        <w:rFonts w:hint="default"/>
      </w:rPr>
    </w:lvl>
  </w:abstractNum>
  <w:abstractNum w:abstractNumId="9">
    <w:nsid w:val="735720AE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num w:numId="1">
    <w:abstractNumId w:val="5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29B"/>
    <w:rsid w:val="00000744"/>
    <w:rsid w:val="00001D99"/>
    <w:rsid w:val="00002D39"/>
    <w:rsid w:val="0000337F"/>
    <w:rsid w:val="00011ED8"/>
    <w:rsid w:val="00012D79"/>
    <w:rsid w:val="000137D1"/>
    <w:rsid w:val="000139F4"/>
    <w:rsid w:val="00017639"/>
    <w:rsid w:val="00023928"/>
    <w:rsid w:val="0002461A"/>
    <w:rsid w:val="00024B26"/>
    <w:rsid w:val="00025ACF"/>
    <w:rsid w:val="00030B6B"/>
    <w:rsid w:val="00031DD2"/>
    <w:rsid w:val="0003299C"/>
    <w:rsid w:val="00036797"/>
    <w:rsid w:val="00044F98"/>
    <w:rsid w:val="000467D1"/>
    <w:rsid w:val="00047411"/>
    <w:rsid w:val="00055E9F"/>
    <w:rsid w:val="00057209"/>
    <w:rsid w:val="00060A2A"/>
    <w:rsid w:val="00061865"/>
    <w:rsid w:val="000647F3"/>
    <w:rsid w:val="00067977"/>
    <w:rsid w:val="00071E83"/>
    <w:rsid w:val="00075DAA"/>
    <w:rsid w:val="00076940"/>
    <w:rsid w:val="0008229B"/>
    <w:rsid w:val="00091615"/>
    <w:rsid w:val="000953C8"/>
    <w:rsid w:val="0009691C"/>
    <w:rsid w:val="000A00B9"/>
    <w:rsid w:val="000A05EB"/>
    <w:rsid w:val="000A0786"/>
    <w:rsid w:val="000A1DE9"/>
    <w:rsid w:val="000A29D0"/>
    <w:rsid w:val="000A41C7"/>
    <w:rsid w:val="000B0B06"/>
    <w:rsid w:val="000B2495"/>
    <w:rsid w:val="000B7C44"/>
    <w:rsid w:val="000D26CD"/>
    <w:rsid w:val="000E0129"/>
    <w:rsid w:val="000E7781"/>
    <w:rsid w:val="000E7EB1"/>
    <w:rsid w:val="000F2709"/>
    <w:rsid w:val="000F2B41"/>
    <w:rsid w:val="000F67A1"/>
    <w:rsid w:val="000F750A"/>
    <w:rsid w:val="000F7ACF"/>
    <w:rsid w:val="000F7F86"/>
    <w:rsid w:val="001007B5"/>
    <w:rsid w:val="001063AA"/>
    <w:rsid w:val="00106C4A"/>
    <w:rsid w:val="00107355"/>
    <w:rsid w:val="001103B7"/>
    <w:rsid w:val="00112040"/>
    <w:rsid w:val="00113960"/>
    <w:rsid w:val="00113A77"/>
    <w:rsid w:val="00114802"/>
    <w:rsid w:val="00115C3D"/>
    <w:rsid w:val="00123603"/>
    <w:rsid w:val="00125783"/>
    <w:rsid w:val="00127292"/>
    <w:rsid w:val="00131503"/>
    <w:rsid w:val="001316D5"/>
    <w:rsid w:val="0013589C"/>
    <w:rsid w:val="0014158F"/>
    <w:rsid w:val="00142EBC"/>
    <w:rsid w:val="001438E1"/>
    <w:rsid w:val="001449E1"/>
    <w:rsid w:val="00146683"/>
    <w:rsid w:val="001473D1"/>
    <w:rsid w:val="00147906"/>
    <w:rsid w:val="00151E47"/>
    <w:rsid w:val="00152756"/>
    <w:rsid w:val="00154FCF"/>
    <w:rsid w:val="00156770"/>
    <w:rsid w:val="00161BAB"/>
    <w:rsid w:val="00164806"/>
    <w:rsid w:val="00166117"/>
    <w:rsid w:val="0017009C"/>
    <w:rsid w:val="001745DB"/>
    <w:rsid w:val="00174820"/>
    <w:rsid w:val="001752D5"/>
    <w:rsid w:val="00175BB6"/>
    <w:rsid w:val="00176064"/>
    <w:rsid w:val="001804CB"/>
    <w:rsid w:val="00180770"/>
    <w:rsid w:val="0018139A"/>
    <w:rsid w:val="00181962"/>
    <w:rsid w:val="00186D35"/>
    <w:rsid w:val="001959A9"/>
    <w:rsid w:val="0019655B"/>
    <w:rsid w:val="001A0E19"/>
    <w:rsid w:val="001A3DEC"/>
    <w:rsid w:val="001A4F56"/>
    <w:rsid w:val="001B3FF8"/>
    <w:rsid w:val="001C3620"/>
    <w:rsid w:val="001D0FD6"/>
    <w:rsid w:val="001D287A"/>
    <w:rsid w:val="001E20FF"/>
    <w:rsid w:val="001E264E"/>
    <w:rsid w:val="001E561C"/>
    <w:rsid w:val="001E749B"/>
    <w:rsid w:val="001F2A1B"/>
    <w:rsid w:val="001F2E6C"/>
    <w:rsid w:val="001F5A35"/>
    <w:rsid w:val="001F5CAA"/>
    <w:rsid w:val="001F710D"/>
    <w:rsid w:val="00204B97"/>
    <w:rsid w:val="00204E54"/>
    <w:rsid w:val="00205EC3"/>
    <w:rsid w:val="00205F27"/>
    <w:rsid w:val="00206776"/>
    <w:rsid w:val="00206B33"/>
    <w:rsid w:val="00206C97"/>
    <w:rsid w:val="00206EBB"/>
    <w:rsid w:val="00206F4E"/>
    <w:rsid w:val="00210337"/>
    <w:rsid w:val="00210BC9"/>
    <w:rsid w:val="0021221B"/>
    <w:rsid w:val="002127A1"/>
    <w:rsid w:val="0021307F"/>
    <w:rsid w:val="0021604A"/>
    <w:rsid w:val="00216264"/>
    <w:rsid w:val="00223CE8"/>
    <w:rsid w:val="002251EB"/>
    <w:rsid w:val="00225916"/>
    <w:rsid w:val="0023185C"/>
    <w:rsid w:val="00231867"/>
    <w:rsid w:val="00234D07"/>
    <w:rsid w:val="00236EA3"/>
    <w:rsid w:val="00237F90"/>
    <w:rsid w:val="002405DE"/>
    <w:rsid w:val="00240AF7"/>
    <w:rsid w:val="0024374E"/>
    <w:rsid w:val="00243BF3"/>
    <w:rsid w:val="00246ADA"/>
    <w:rsid w:val="002506F3"/>
    <w:rsid w:val="0025134A"/>
    <w:rsid w:val="00251A48"/>
    <w:rsid w:val="00254580"/>
    <w:rsid w:val="002555C8"/>
    <w:rsid w:val="00255641"/>
    <w:rsid w:val="00255D4D"/>
    <w:rsid w:val="00256071"/>
    <w:rsid w:val="002565DD"/>
    <w:rsid w:val="00262786"/>
    <w:rsid w:val="00264E54"/>
    <w:rsid w:val="00265FBF"/>
    <w:rsid w:val="00267DDC"/>
    <w:rsid w:val="0027454A"/>
    <w:rsid w:val="0027601A"/>
    <w:rsid w:val="0027627B"/>
    <w:rsid w:val="00280242"/>
    <w:rsid w:val="00281084"/>
    <w:rsid w:val="00282FBE"/>
    <w:rsid w:val="00283D2B"/>
    <w:rsid w:val="002848C2"/>
    <w:rsid w:val="00286A49"/>
    <w:rsid w:val="0028734B"/>
    <w:rsid w:val="0029020B"/>
    <w:rsid w:val="00296624"/>
    <w:rsid w:val="00296B88"/>
    <w:rsid w:val="00297376"/>
    <w:rsid w:val="002A0A4E"/>
    <w:rsid w:val="002A23E9"/>
    <w:rsid w:val="002A6FFE"/>
    <w:rsid w:val="002B0EF9"/>
    <w:rsid w:val="002B2BD5"/>
    <w:rsid w:val="002B31F3"/>
    <w:rsid w:val="002B3438"/>
    <w:rsid w:val="002B5BAD"/>
    <w:rsid w:val="002B6E3C"/>
    <w:rsid w:val="002C6CC0"/>
    <w:rsid w:val="002C6FC3"/>
    <w:rsid w:val="002C7940"/>
    <w:rsid w:val="002D0005"/>
    <w:rsid w:val="002D1182"/>
    <w:rsid w:val="002D15AE"/>
    <w:rsid w:val="002D1627"/>
    <w:rsid w:val="002D1A8E"/>
    <w:rsid w:val="002E5019"/>
    <w:rsid w:val="002E5E52"/>
    <w:rsid w:val="002E636D"/>
    <w:rsid w:val="002E7AF8"/>
    <w:rsid w:val="002F76BE"/>
    <w:rsid w:val="002F7B10"/>
    <w:rsid w:val="00303178"/>
    <w:rsid w:val="00307092"/>
    <w:rsid w:val="0030712D"/>
    <w:rsid w:val="00310D63"/>
    <w:rsid w:val="0031510A"/>
    <w:rsid w:val="003169C2"/>
    <w:rsid w:val="00316AB5"/>
    <w:rsid w:val="00317819"/>
    <w:rsid w:val="00322F6A"/>
    <w:rsid w:val="00323F1D"/>
    <w:rsid w:val="003260F5"/>
    <w:rsid w:val="003325AC"/>
    <w:rsid w:val="00336145"/>
    <w:rsid w:val="00340F0D"/>
    <w:rsid w:val="00342F2D"/>
    <w:rsid w:val="003430AB"/>
    <w:rsid w:val="00347B98"/>
    <w:rsid w:val="00350DDD"/>
    <w:rsid w:val="0035161D"/>
    <w:rsid w:val="003542B7"/>
    <w:rsid w:val="0036071E"/>
    <w:rsid w:val="00361C17"/>
    <w:rsid w:val="0036332B"/>
    <w:rsid w:val="00364375"/>
    <w:rsid w:val="0036456B"/>
    <w:rsid w:val="0037083F"/>
    <w:rsid w:val="0037138F"/>
    <w:rsid w:val="00383149"/>
    <w:rsid w:val="003836FC"/>
    <w:rsid w:val="003839C2"/>
    <w:rsid w:val="00386E62"/>
    <w:rsid w:val="00391285"/>
    <w:rsid w:val="003A0290"/>
    <w:rsid w:val="003A1696"/>
    <w:rsid w:val="003A1A27"/>
    <w:rsid w:val="003A24D0"/>
    <w:rsid w:val="003A306C"/>
    <w:rsid w:val="003A451A"/>
    <w:rsid w:val="003A5D0F"/>
    <w:rsid w:val="003A5FC8"/>
    <w:rsid w:val="003A613B"/>
    <w:rsid w:val="003A77DF"/>
    <w:rsid w:val="003A7E22"/>
    <w:rsid w:val="003B1C97"/>
    <w:rsid w:val="003B2C71"/>
    <w:rsid w:val="003B2E97"/>
    <w:rsid w:val="003B480D"/>
    <w:rsid w:val="003B4B4B"/>
    <w:rsid w:val="003B4D1B"/>
    <w:rsid w:val="003B5F77"/>
    <w:rsid w:val="003C14E1"/>
    <w:rsid w:val="003C38FE"/>
    <w:rsid w:val="003C62E1"/>
    <w:rsid w:val="003D2ED5"/>
    <w:rsid w:val="003D4280"/>
    <w:rsid w:val="003E28B5"/>
    <w:rsid w:val="003E4662"/>
    <w:rsid w:val="003E61D9"/>
    <w:rsid w:val="003E6738"/>
    <w:rsid w:val="003F28E1"/>
    <w:rsid w:val="003F4510"/>
    <w:rsid w:val="003F4F37"/>
    <w:rsid w:val="003F7081"/>
    <w:rsid w:val="0040101F"/>
    <w:rsid w:val="004030E1"/>
    <w:rsid w:val="00403186"/>
    <w:rsid w:val="00403A0B"/>
    <w:rsid w:val="004053DA"/>
    <w:rsid w:val="004064CF"/>
    <w:rsid w:val="0041216F"/>
    <w:rsid w:val="004143E5"/>
    <w:rsid w:val="00420CDB"/>
    <w:rsid w:val="00421A3C"/>
    <w:rsid w:val="0042252C"/>
    <w:rsid w:val="004234EF"/>
    <w:rsid w:val="00424001"/>
    <w:rsid w:val="00432D22"/>
    <w:rsid w:val="004343CE"/>
    <w:rsid w:val="0044017A"/>
    <w:rsid w:val="004454D5"/>
    <w:rsid w:val="00447261"/>
    <w:rsid w:val="004503EC"/>
    <w:rsid w:val="004513A7"/>
    <w:rsid w:val="004520F3"/>
    <w:rsid w:val="00461331"/>
    <w:rsid w:val="0046274D"/>
    <w:rsid w:val="00462920"/>
    <w:rsid w:val="00465129"/>
    <w:rsid w:val="00465187"/>
    <w:rsid w:val="00482BFA"/>
    <w:rsid w:val="00484C1A"/>
    <w:rsid w:val="00485808"/>
    <w:rsid w:val="004959F9"/>
    <w:rsid w:val="00496EA8"/>
    <w:rsid w:val="004B333B"/>
    <w:rsid w:val="004B4AF7"/>
    <w:rsid w:val="004B52B5"/>
    <w:rsid w:val="004B5791"/>
    <w:rsid w:val="004B6A04"/>
    <w:rsid w:val="004C1C8C"/>
    <w:rsid w:val="004E09FD"/>
    <w:rsid w:val="004E5A6E"/>
    <w:rsid w:val="004F1359"/>
    <w:rsid w:val="004F224F"/>
    <w:rsid w:val="004F5B8C"/>
    <w:rsid w:val="004F702C"/>
    <w:rsid w:val="00501790"/>
    <w:rsid w:val="00506740"/>
    <w:rsid w:val="005120B6"/>
    <w:rsid w:val="0051308C"/>
    <w:rsid w:val="00513700"/>
    <w:rsid w:val="00515A65"/>
    <w:rsid w:val="00515C91"/>
    <w:rsid w:val="00516032"/>
    <w:rsid w:val="005225DD"/>
    <w:rsid w:val="00525A85"/>
    <w:rsid w:val="00531ED4"/>
    <w:rsid w:val="005467F5"/>
    <w:rsid w:val="00546EF3"/>
    <w:rsid w:val="00547C7C"/>
    <w:rsid w:val="0056138F"/>
    <w:rsid w:val="00562C5B"/>
    <w:rsid w:val="00566529"/>
    <w:rsid w:val="0057162D"/>
    <w:rsid w:val="005724FB"/>
    <w:rsid w:val="005744A2"/>
    <w:rsid w:val="00575E21"/>
    <w:rsid w:val="005764D4"/>
    <w:rsid w:val="005765FE"/>
    <w:rsid w:val="00577AFB"/>
    <w:rsid w:val="00580761"/>
    <w:rsid w:val="00581184"/>
    <w:rsid w:val="005813BC"/>
    <w:rsid w:val="00590FD0"/>
    <w:rsid w:val="005924BE"/>
    <w:rsid w:val="0059509B"/>
    <w:rsid w:val="00596207"/>
    <w:rsid w:val="00596527"/>
    <w:rsid w:val="005A04C7"/>
    <w:rsid w:val="005A3344"/>
    <w:rsid w:val="005A3651"/>
    <w:rsid w:val="005A3E32"/>
    <w:rsid w:val="005A62DF"/>
    <w:rsid w:val="005A6F7B"/>
    <w:rsid w:val="005A7F16"/>
    <w:rsid w:val="005B5C99"/>
    <w:rsid w:val="005B6027"/>
    <w:rsid w:val="005C11B6"/>
    <w:rsid w:val="005C2198"/>
    <w:rsid w:val="005C49B8"/>
    <w:rsid w:val="005C4BBC"/>
    <w:rsid w:val="005C5C42"/>
    <w:rsid w:val="005C5E48"/>
    <w:rsid w:val="005C73E1"/>
    <w:rsid w:val="005C7FB7"/>
    <w:rsid w:val="005D0424"/>
    <w:rsid w:val="005D4615"/>
    <w:rsid w:val="005D54F2"/>
    <w:rsid w:val="005E00CB"/>
    <w:rsid w:val="005E0841"/>
    <w:rsid w:val="005E086B"/>
    <w:rsid w:val="005E1144"/>
    <w:rsid w:val="005E1820"/>
    <w:rsid w:val="005E5A93"/>
    <w:rsid w:val="005E7A7A"/>
    <w:rsid w:val="005F1E89"/>
    <w:rsid w:val="005F26C1"/>
    <w:rsid w:val="005F3968"/>
    <w:rsid w:val="005F5940"/>
    <w:rsid w:val="00602E71"/>
    <w:rsid w:val="00603803"/>
    <w:rsid w:val="0060408D"/>
    <w:rsid w:val="0060471F"/>
    <w:rsid w:val="00605F29"/>
    <w:rsid w:val="006062C0"/>
    <w:rsid w:val="0061475B"/>
    <w:rsid w:val="00615342"/>
    <w:rsid w:val="00616F04"/>
    <w:rsid w:val="00622291"/>
    <w:rsid w:val="006226DC"/>
    <w:rsid w:val="00623C78"/>
    <w:rsid w:val="00632190"/>
    <w:rsid w:val="006371AC"/>
    <w:rsid w:val="00640EBC"/>
    <w:rsid w:val="00642C6C"/>
    <w:rsid w:val="00642EC3"/>
    <w:rsid w:val="00645128"/>
    <w:rsid w:val="00645CC1"/>
    <w:rsid w:val="00651623"/>
    <w:rsid w:val="0065683D"/>
    <w:rsid w:val="00657115"/>
    <w:rsid w:val="00657C41"/>
    <w:rsid w:val="00664474"/>
    <w:rsid w:val="00664C8E"/>
    <w:rsid w:val="006661AA"/>
    <w:rsid w:val="0066650E"/>
    <w:rsid w:val="00666F4E"/>
    <w:rsid w:val="00667208"/>
    <w:rsid w:val="0067188F"/>
    <w:rsid w:val="00673DDD"/>
    <w:rsid w:val="00674D0A"/>
    <w:rsid w:val="00675FF7"/>
    <w:rsid w:val="0068250D"/>
    <w:rsid w:val="0068268B"/>
    <w:rsid w:val="006855F3"/>
    <w:rsid w:val="00693A61"/>
    <w:rsid w:val="00695D30"/>
    <w:rsid w:val="00695F81"/>
    <w:rsid w:val="00696FF2"/>
    <w:rsid w:val="006A2B3D"/>
    <w:rsid w:val="006A4EE3"/>
    <w:rsid w:val="006A6244"/>
    <w:rsid w:val="006C1339"/>
    <w:rsid w:val="006C1829"/>
    <w:rsid w:val="006C5CF7"/>
    <w:rsid w:val="006C6301"/>
    <w:rsid w:val="006D3F97"/>
    <w:rsid w:val="006D4B04"/>
    <w:rsid w:val="006D7B8F"/>
    <w:rsid w:val="006E7085"/>
    <w:rsid w:val="006F1748"/>
    <w:rsid w:val="006F1A78"/>
    <w:rsid w:val="006F3EBC"/>
    <w:rsid w:val="006F7168"/>
    <w:rsid w:val="006F7449"/>
    <w:rsid w:val="006F7731"/>
    <w:rsid w:val="006F79AC"/>
    <w:rsid w:val="00700691"/>
    <w:rsid w:val="00702EE6"/>
    <w:rsid w:val="0070458C"/>
    <w:rsid w:val="007118E2"/>
    <w:rsid w:val="007123BD"/>
    <w:rsid w:val="00713EF7"/>
    <w:rsid w:val="00725E71"/>
    <w:rsid w:val="007337BB"/>
    <w:rsid w:val="00734E14"/>
    <w:rsid w:val="00735C57"/>
    <w:rsid w:val="0074104E"/>
    <w:rsid w:val="0074236D"/>
    <w:rsid w:val="00743157"/>
    <w:rsid w:val="0074376E"/>
    <w:rsid w:val="00744F55"/>
    <w:rsid w:val="00750F1C"/>
    <w:rsid w:val="00752B8A"/>
    <w:rsid w:val="007538E4"/>
    <w:rsid w:val="0075729B"/>
    <w:rsid w:val="00760063"/>
    <w:rsid w:val="007617F6"/>
    <w:rsid w:val="00763466"/>
    <w:rsid w:val="007638A5"/>
    <w:rsid w:val="007717AB"/>
    <w:rsid w:val="007721D9"/>
    <w:rsid w:val="0077526E"/>
    <w:rsid w:val="0077595D"/>
    <w:rsid w:val="00775D6A"/>
    <w:rsid w:val="007764CE"/>
    <w:rsid w:val="0078015E"/>
    <w:rsid w:val="00784CB0"/>
    <w:rsid w:val="00793B61"/>
    <w:rsid w:val="00795B31"/>
    <w:rsid w:val="00796FA0"/>
    <w:rsid w:val="007A0C9D"/>
    <w:rsid w:val="007A2236"/>
    <w:rsid w:val="007A5987"/>
    <w:rsid w:val="007A5ABB"/>
    <w:rsid w:val="007A68B0"/>
    <w:rsid w:val="007B2D1D"/>
    <w:rsid w:val="007B33DD"/>
    <w:rsid w:val="007B3716"/>
    <w:rsid w:val="007B4A88"/>
    <w:rsid w:val="007C06D1"/>
    <w:rsid w:val="007C0864"/>
    <w:rsid w:val="007C16B3"/>
    <w:rsid w:val="007C6DD9"/>
    <w:rsid w:val="007D0BD2"/>
    <w:rsid w:val="007D2933"/>
    <w:rsid w:val="007D4651"/>
    <w:rsid w:val="007D718E"/>
    <w:rsid w:val="007E25E1"/>
    <w:rsid w:val="007E2677"/>
    <w:rsid w:val="007E57AE"/>
    <w:rsid w:val="007F02ED"/>
    <w:rsid w:val="007F084E"/>
    <w:rsid w:val="007F2CD8"/>
    <w:rsid w:val="00805703"/>
    <w:rsid w:val="00805B7F"/>
    <w:rsid w:val="0080726E"/>
    <w:rsid w:val="0081142F"/>
    <w:rsid w:val="00812ACD"/>
    <w:rsid w:val="00813CF6"/>
    <w:rsid w:val="0081405D"/>
    <w:rsid w:val="008213F1"/>
    <w:rsid w:val="00822A0A"/>
    <w:rsid w:val="00824711"/>
    <w:rsid w:val="00824EB0"/>
    <w:rsid w:val="00830BA5"/>
    <w:rsid w:val="00832D48"/>
    <w:rsid w:val="008344D0"/>
    <w:rsid w:val="008362CC"/>
    <w:rsid w:val="00837CA9"/>
    <w:rsid w:val="00842764"/>
    <w:rsid w:val="00843A00"/>
    <w:rsid w:val="00844971"/>
    <w:rsid w:val="00855C68"/>
    <w:rsid w:val="008612CF"/>
    <w:rsid w:val="0086349F"/>
    <w:rsid w:val="00866AB1"/>
    <w:rsid w:val="0087001E"/>
    <w:rsid w:val="008704F6"/>
    <w:rsid w:val="00871209"/>
    <w:rsid w:val="008745AD"/>
    <w:rsid w:val="0087580B"/>
    <w:rsid w:val="0087704F"/>
    <w:rsid w:val="0088118D"/>
    <w:rsid w:val="00886551"/>
    <w:rsid w:val="00887C00"/>
    <w:rsid w:val="00887EC8"/>
    <w:rsid w:val="00891C7D"/>
    <w:rsid w:val="008920BC"/>
    <w:rsid w:val="00892659"/>
    <w:rsid w:val="0089779C"/>
    <w:rsid w:val="008A12B4"/>
    <w:rsid w:val="008A1624"/>
    <w:rsid w:val="008A3013"/>
    <w:rsid w:val="008A4CF7"/>
    <w:rsid w:val="008A6E9D"/>
    <w:rsid w:val="008A6F5E"/>
    <w:rsid w:val="008B01F2"/>
    <w:rsid w:val="008B1765"/>
    <w:rsid w:val="008B2505"/>
    <w:rsid w:val="008B288C"/>
    <w:rsid w:val="008B6F06"/>
    <w:rsid w:val="008C368C"/>
    <w:rsid w:val="008C4934"/>
    <w:rsid w:val="008D4F34"/>
    <w:rsid w:val="008D509E"/>
    <w:rsid w:val="008D6B00"/>
    <w:rsid w:val="008D7733"/>
    <w:rsid w:val="008E454D"/>
    <w:rsid w:val="008E6B60"/>
    <w:rsid w:val="008E6B89"/>
    <w:rsid w:val="008F3CC5"/>
    <w:rsid w:val="008F476D"/>
    <w:rsid w:val="008F4BC1"/>
    <w:rsid w:val="008F56B8"/>
    <w:rsid w:val="008F59FE"/>
    <w:rsid w:val="008F6C08"/>
    <w:rsid w:val="008F7B53"/>
    <w:rsid w:val="00905777"/>
    <w:rsid w:val="00906D33"/>
    <w:rsid w:val="00911115"/>
    <w:rsid w:val="00915021"/>
    <w:rsid w:val="00915022"/>
    <w:rsid w:val="00925474"/>
    <w:rsid w:val="00926805"/>
    <w:rsid w:val="00927600"/>
    <w:rsid w:val="009352C0"/>
    <w:rsid w:val="00935BBA"/>
    <w:rsid w:val="0093798B"/>
    <w:rsid w:val="00941FCF"/>
    <w:rsid w:val="00943EAF"/>
    <w:rsid w:val="00947BD6"/>
    <w:rsid w:val="00947E78"/>
    <w:rsid w:val="00953BAD"/>
    <w:rsid w:val="00953CA9"/>
    <w:rsid w:val="00956300"/>
    <w:rsid w:val="00960256"/>
    <w:rsid w:val="00965FF7"/>
    <w:rsid w:val="009836CE"/>
    <w:rsid w:val="009843E1"/>
    <w:rsid w:val="00984837"/>
    <w:rsid w:val="00984F1E"/>
    <w:rsid w:val="00985D9F"/>
    <w:rsid w:val="00990581"/>
    <w:rsid w:val="009910D4"/>
    <w:rsid w:val="00992096"/>
    <w:rsid w:val="00993F7B"/>
    <w:rsid w:val="009948B0"/>
    <w:rsid w:val="009949DB"/>
    <w:rsid w:val="009A1FFB"/>
    <w:rsid w:val="009A6E2E"/>
    <w:rsid w:val="009A7EA6"/>
    <w:rsid w:val="009B0CE8"/>
    <w:rsid w:val="009B4D26"/>
    <w:rsid w:val="009B6B68"/>
    <w:rsid w:val="009C0929"/>
    <w:rsid w:val="009C164C"/>
    <w:rsid w:val="009C200C"/>
    <w:rsid w:val="009C63E7"/>
    <w:rsid w:val="009D0419"/>
    <w:rsid w:val="009D2BB1"/>
    <w:rsid w:val="009D6E18"/>
    <w:rsid w:val="009D79E8"/>
    <w:rsid w:val="009E4034"/>
    <w:rsid w:val="009F21E2"/>
    <w:rsid w:val="009F3737"/>
    <w:rsid w:val="00A02A1B"/>
    <w:rsid w:val="00A0479A"/>
    <w:rsid w:val="00A051B1"/>
    <w:rsid w:val="00A07990"/>
    <w:rsid w:val="00A144E4"/>
    <w:rsid w:val="00A14529"/>
    <w:rsid w:val="00A25B9F"/>
    <w:rsid w:val="00A26075"/>
    <w:rsid w:val="00A300E6"/>
    <w:rsid w:val="00A30212"/>
    <w:rsid w:val="00A33B18"/>
    <w:rsid w:val="00A36A26"/>
    <w:rsid w:val="00A40EDB"/>
    <w:rsid w:val="00A474E6"/>
    <w:rsid w:val="00A477F1"/>
    <w:rsid w:val="00A529B7"/>
    <w:rsid w:val="00A52FFD"/>
    <w:rsid w:val="00A54E9E"/>
    <w:rsid w:val="00A55EBA"/>
    <w:rsid w:val="00A604EA"/>
    <w:rsid w:val="00A615C2"/>
    <w:rsid w:val="00A61E79"/>
    <w:rsid w:val="00A651C2"/>
    <w:rsid w:val="00A7006F"/>
    <w:rsid w:val="00A712F3"/>
    <w:rsid w:val="00A72C5D"/>
    <w:rsid w:val="00A73E9F"/>
    <w:rsid w:val="00A90787"/>
    <w:rsid w:val="00A90C1D"/>
    <w:rsid w:val="00AA7B9C"/>
    <w:rsid w:val="00AB1E6D"/>
    <w:rsid w:val="00AB4F8B"/>
    <w:rsid w:val="00AC08B7"/>
    <w:rsid w:val="00AC15CE"/>
    <w:rsid w:val="00AC6F2C"/>
    <w:rsid w:val="00AD2B0E"/>
    <w:rsid w:val="00AE2161"/>
    <w:rsid w:val="00AE4ADB"/>
    <w:rsid w:val="00AF056F"/>
    <w:rsid w:val="00AF1251"/>
    <w:rsid w:val="00AF1AB9"/>
    <w:rsid w:val="00AF1F5D"/>
    <w:rsid w:val="00AF4577"/>
    <w:rsid w:val="00AF59C9"/>
    <w:rsid w:val="00AF7DA8"/>
    <w:rsid w:val="00B034ED"/>
    <w:rsid w:val="00B040B2"/>
    <w:rsid w:val="00B0432C"/>
    <w:rsid w:val="00B106FD"/>
    <w:rsid w:val="00B1443A"/>
    <w:rsid w:val="00B25C8E"/>
    <w:rsid w:val="00B27292"/>
    <w:rsid w:val="00B27DCA"/>
    <w:rsid w:val="00B30C45"/>
    <w:rsid w:val="00B30F93"/>
    <w:rsid w:val="00B313B2"/>
    <w:rsid w:val="00B3463A"/>
    <w:rsid w:val="00B35141"/>
    <w:rsid w:val="00B36007"/>
    <w:rsid w:val="00B42E77"/>
    <w:rsid w:val="00B437DC"/>
    <w:rsid w:val="00B449A5"/>
    <w:rsid w:val="00B472C8"/>
    <w:rsid w:val="00B508DE"/>
    <w:rsid w:val="00B51F19"/>
    <w:rsid w:val="00B53878"/>
    <w:rsid w:val="00B619F0"/>
    <w:rsid w:val="00B63D5F"/>
    <w:rsid w:val="00B765EE"/>
    <w:rsid w:val="00B769EE"/>
    <w:rsid w:val="00B77E8C"/>
    <w:rsid w:val="00B819CE"/>
    <w:rsid w:val="00B828F3"/>
    <w:rsid w:val="00B86383"/>
    <w:rsid w:val="00B9447F"/>
    <w:rsid w:val="00B9631A"/>
    <w:rsid w:val="00B963A8"/>
    <w:rsid w:val="00B96886"/>
    <w:rsid w:val="00BA0427"/>
    <w:rsid w:val="00BA4BD1"/>
    <w:rsid w:val="00BB1654"/>
    <w:rsid w:val="00BB27E8"/>
    <w:rsid w:val="00BC0875"/>
    <w:rsid w:val="00BC2D2F"/>
    <w:rsid w:val="00BD1B3D"/>
    <w:rsid w:val="00BE0674"/>
    <w:rsid w:val="00BE419A"/>
    <w:rsid w:val="00BE47F4"/>
    <w:rsid w:val="00BF00FA"/>
    <w:rsid w:val="00BF0A64"/>
    <w:rsid w:val="00BF1FA9"/>
    <w:rsid w:val="00BF3167"/>
    <w:rsid w:val="00BF644D"/>
    <w:rsid w:val="00C00305"/>
    <w:rsid w:val="00C00CC1"/>
    <w:rsid w:val="00C01C49"/>
    <w:rsid w:val="00C02BB3"/>
    <w:rsid w:val="00C0444D"/>
    <w:rsid w:val="00C11A73"/>
    <w:rsid w:val="00C12F53"/>
    <w:rsid w:val="00C16A4B"/>
    <w:rsid w:val="00C17BEC"/>
    <w:rsid w:val="00C23C1E"/>
    <w:rsid w:val="00C254CA"/>
    <w:rsid w:val="00C25A77"/>
    <w:rsid w:val="00C266B3"/>
    <w:rsid w:val="00C36B18"/>
    <w:rsid w:val="00C37445"/>
    <w:rsid w:val="00C378BE"/>
    <w:rsid w:val="00C378C5"/>
    <w:rsid w:val="00C45055"/>
    <w:rsid w:val="00C45D66"/>
    <w:rsid w:val="00C55B06"/>
    <w:rsid w:val="00C55FE5"/>
    <w:rsid w:val="00C61D36"/>
    <w:rsid w:val="00C64155"/>
    <w:rsid w:val="00C65E3E"/>
    <w:rsid w:val="00C67D4C"/>
    <w:rsid w:val="00C704CD"/>
    <w:rsid w:val="00C7254B"/>
    <w:rsid w:val="00C743E5"/>
    <w:rsid w:val="00C81266"/>
    <w:rsid w:val="00C815D9"/>
    <w:rsid w:val="00C845CB"/>
    <w:rsid w:val="00C928FA"/>
    <w:rsid w:val="00C95972"/>
    <w:rsid w:val="00CA0448"/>
    <w:rsid w:val="00CA56B3"/>
    <w:rsid w:val="00CB3218"/>
    <w:rsid w:val="00CB327E"/>
    <w:rsid w:val="00CB32E4"/>
    <w:rsid w:val="00CB3D7C"/>
    <w:rsid w:val="00CB4DDD"/>
    <w:rsid w:val="00CC5B78"/>
    <w:rsid w:val="00CD166B"/>
    <w:rsid w:val="00CD1FF4"/>
    <w:rsid w:val="00CD6B17"/>
    <w:rsid w:val="00CE00A3"/>
    <w:rsid w:val="00CE6E42"/>
    <w:rsid w:val="00CF0A8D"/>
    <w:rsid w:val="00CF5315"/>
    <w:rsid w:val="00CF6220"/>
    <w:rsid w:val="00CF6C30"/>
    <w:rsid w:val="00D0137C"/>
    <w:rsid w:val="00D03388"/>
    <w:rsid w:val="00D10798"/>
    <w:rsid w:val="00D1533B"/>
    <w:rsid w:val="00D223EA"/>
    <w:rsid w:val="00D2601D"/>
    <w:rsid w:val="00D275E2"/>
    <w:rsid w:val="00D323F9"/>
    <w:rsid w:val="00D341C4"/>
    <w:rsid w:val="00D35E30"/>
    <w:rsid w:val="00D61311"/>
    <w:rsid w:val="00D61331"/>
    <w:rsid w:val="00D65CE8"/>
    <w:rsid w:val="00D709AC"/>
    <w:rsid w:val="00D757AA"/>
    <w:rsid w:val="00D778C1"/>
    <w:rsid w:val="00D82B34"/>
    <w:rsid w:val="00D84701"/>
    <w:rsid w:val="00D85379"/>
    <w:rsid w:val="00D85479"/>
    <w:rsid w:val="00D87DA8"/>
    <w:rsid w:val="00D916B3"/>
    <w:rsid w:val="00D92FD8"/>
    <w:rsid w:val="00D9338E"/>
    <w:rsid w:val="00D93C9B"/>
    <w:rsid w:val="00D95F6D"/>
    <w:rsid w:val="00DA03EE"/>
    <w:rsid w:val="00DA2AAB"/>
    <w:rsid w:val="00DA388D"/>
    <w:rsid w:val="00DA4D32"/>
    <w:rsid w:val="00DA50E5"/>
    <w:rsid w:val="00DA5E27"/>
    <w:rsid w:val="00DB154D"/>
    <w:rsid w:val="00DB3BAB"/>
    <w:rsid w:val="00DC08BA"/>
    <w:rsid w:val="00DC0921"/>
    <w:rsid w:val="00DC0DF9"/>
    <w:rsid w:val="00DC2030"/>
    <w:rsid w:val="00DC6427"/>
    <w:rsid w:val="00DD2575"/>
    <w:rsid w:val="00DE6B20"/>
    <w:rsid w:val="00DF04E9"/>
    <w:rsid w:val="00DF27FE"/>
    <w:rsid w:val="00DF3839"/>
    <w:rsid w:val="00DF586A"/>
    <w:rsid w:val="00E0116C"/>
    <w:rsid w:val="00E04B58"/>
    <w:rsid w:val="00E12ADB"/>
    <w:rsid w:val="00E13D5B"/>
    <w:rsid w:val="00E176B7"/>
    <w:rsid w:val="00E21D4D"/>
    <w:rsid w:val="00E21F71"/>
    <w:rsid w:val="00E241B7"/>
    <w:rsid w:val="00E2703D"/>
    <w:rsid w:val="00E315AF"/>
    <w:rsid w:val="00E32BE9"/>
    <w:rsid w:val="00E36DD2"/>
    <w:rsid w:val="00E37645"/>
    <w:rsid w:val="00E417B9"/>
    <w:rsid w:val="00E43B44"/>
    <w:rsid w:val="00E467BE"/>
    <w:rsid w:val="00E51135"/>
    <w:rsid w:val="00E54528"/>
    <w:rsid w:val="00E54F1E"/>
    <w:rsid w:val="00E62782"/>
    <w:rsid w:val="00E640F4"/>
    <w:rsid w:val="00E64F31"/>
    <w:rsid w:val="00E71AA9"/>
    <w:rsid w:val="00E77963"/>
    <w:rsid w:val="00E813E5"/>
    <w:rsid w:val="00E8408A"/>
    <w:rsid w:val="00E84117"/>
    <w:rsid w:val="00E87397"/>
    <w:rsid w:val="00E93F6D"/>
    <w:rsid w:val="00E942ED"/>
    <w:rsid w:val="00E96E55"/>
    <w:rsid w:val="00E973B8"/>
    <w:rsid w:val="00EA2F8E"/>
    <w:rsid w:val="00EA34FA"/>
    <w:rsid w:val="00EA6F04"/>
    <w:rsid w:val="00EA7F07"/>
    <w:rsid w:val="00EB1140"/>
    <w:rsid w:val="00EC4D0A"/>
    <w:rsid w:val="00EC56B8"/>
    <w:rsid w:val="00EC75AB"/>
    <w:rsid w:val="00EC76F0"/>
    <w:rsid w:val="00EC7B9F"/>
    <w:rsid w:val="00EE72DB"/>
    <w:rsid w:val="00EF07E2"/>
    <w:rsid w:val="00EF65F0"/>
    <w:rsid w:val="00F035D8"/>
    <w:rsid w:val="00F05E44"/>
    <w:rsid w:val="00F160DE"/>
    <w:rsid w:val="00F20036"/>
    <w:rsid w:val="00F206BD"/>
    <w:rsid w:val="00F21883"/>
    <w:rsid w:val="00F23A74"/>
    <w:rsid w:val="00F27854"/>
    <w:rsid w:val="00F3054C"/>
    <w:rsid w:val="00F30644"/>
    <w:rsid w:val="00F33CA1"/>
    <w:rsid w:val="00F35783"/>
    <w:rsid w:val="00F36101"/>
    <w:rsid w:val="00F42270"/>
    <w:rsid w:val="00F427DA"/>
    <w:rsid w:val="00F42B3D"/>
    <w:rsid w:val="00F45C54"/>
    <w:rsid w:val="00F473FD"/>
    <w:rsid w:val="00F50E92"/>
    <w:rsid w:val="00F51A73"/>
    <w:rsid w:val="00F608F5"/>
    <w:rsid w:val="00F62300"/>
    <w:rsid w:val="00F6321B"/>
    <w:rsid w:val="00F648C8"/>
    <w:rsid w:val="00F66FF8"/>
    <w:rsid w:val="00F74129"/>
    <w:rsid w:val="00F764BD"/>
    <w:rsid w:val="00F77759"/>
    <w:rsid w:val="00F8075C"/>
    <w:rsid w:val="00F80CEC"/>
    <w:rsid w:val="00F8165A"/>
    <w:rsid w:val="00F83BC2"/>
    <w:rsid w:val="00F84E59"/>
    <w:rsid w:val="00F9405A"/>
    <w:rsid w:val="00F95B1C"/>
    <w:rsid w:val="00F96DCC"/>
    <w:rsid w:val="00FA1C4A"/>
    <w:rsid w:val="00FA6652"/>
    <w:rsid w:val="00FA7467"/>
    <w:rsid w:val="00FB04EA"/>
    <w:rsid w:val="00FB0970"/>
    <w:rsid w:val="00FB0E4E"/>
    <w:rsid w:val="00FB2FE1"/>
    <w:rsid w:val="00FB37B5"/>
    <w:rsid w:val="00FB384B"/>
    <w:rsid w:val="00FC2A7C"/>
    <w:rsid w:val="00FC3E50"/>
    <w:rsid w:val="00FC40C1"/>
    <w:rsid w:val="00FC6928"/>
    <w:rsid w:val="00FD2135"/>
    <w:rsid w:val="00FD607C"/>
    <w:rsid w:val="00FE0E11"/>
    <w:rsid w:val="00FE5AD6"/>
    <w:rsid w:val="00FE6D48"/>
    <w:rsid w:val="00FE73F8"/>
    <w:rsid w:val="00FF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82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5B78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CC5B7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C5B78"/>
    <w:pPr>
      <w:keepNext/>
      <w:jc w:val="center"/>
      <w:outlineLvl w:val="2"/>
    </w:pPr>
    <w:rPr>
      <w:b/>
      <w:bCs/>
      <w:caps/>
      <w:sz w:val="27"/>
    </w:rPr>
  </w:style>
  <w:style w:type="paragraph" w:styleId="5">
    <w:name w:val="heading 5"/>
    <w:basedOn w:val="a"/>
    <w:next w:val="a"/>
    <w:link w:val="50"/>
    <w:qFormat/>
    <w:rsid w:val="00204E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C01C4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8229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08229B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C5B78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Текст Знак"/>
    <w:link w:val="a3"/>
    <w:rsid w:val="00386E62"/>
    <w:rPr>
      <w:rFonts w:ascii="Courier New" w:hAnsi="Courier New"/>
    </w:rPr>
  </w:style>
  <w:style w:type="paragraph" w:styleId="a7">
    <w:name w:val="Body Text"/>
    <w:basedOn w:val="a"/>
    <w:link w:val="a8"/>
    <w:rsid w:val="00F8165A"/>
    <w:pPr>
      <w:spacing w:after="120"/>
    </w:pPr>
  </w:style>
  <w:style w:type="character" w:customStyle="1" w:styleId="a8">
    <w:name w:val="Основной текст Знак"/>
    <w:link w:val="a7"/>
    <w:rsid w:val="00F8165A"/>
    <w:rPr>
      <w:sz w:val="24"/>
      <w:szCs w:val="24"/>
    </w:rPr>
  </w:style>
  <w:style w:type="paragraph" w:customStyle="1" w:styleId="ConsPlusNormal">
    <w:name w:val="ConsPlusNormal"/>
    <w:next w:val="a"/>
    <w:rsid w:val="00F8165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1">
    <w:name w:val="Основной текст с отступом 21"/>
    <w:basedOn w:val="a"/>
    <w:rsid w:val="00F8165A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styleId="a9">
    <w:name w:val="footer"/>
    <w:basedOn w:val="a"/>
    <w:link w:val="aa"/>
    <w:rsid w:val="009836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836C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9836CE"/>
    <w:rPr>
      <w:sz w:val="28"/>
      <w:szCs w:val="24"/>
    </w:rPr>
  </w:style>
  <w:style w:type="paragraph" w:styleId="ab">
    <w:name w:val="Body Text Indent"/>
    <w:basedOn w:val="a"/>
    <w:rsid w:val="00031DD2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031DD2"/>
    <w:pPr>
      <w:suppressAutoHyphens/>
      <w:ind w:firstLine="900"/>
      <w:jc w:val="both"/>
    </w:pPr>
    <w:rPr>
      <w:color w:val="000000"/>
      <w:sz w:val="28"/>
      <w:lang w:eastAsia="ar-SA"/>
    </w:rPr>
  </w:style>
  <w:style w:type="paragraph" w:styleId="ac">
    <w:name w:val="Balloon Text"/>
    <w:basedOn w:val="a"/>
    <w:semiHidden/>
    <w:rsid w:val="00281084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1007B5"/>
    <w:rPr>
      <w:color w:val="106BBE"/>
    </w:rPr>
  </w:style>
  <w:style w:type="paragraph" w:customStyle="1" w:styleId="ConsPlusCell">
    <w:name w:val="ConsPlusCell"/>
    <w:basedOn w:val="a"/>
    <w:uiPriority w:val="99"/>
    <w:rsid w:val="00447261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customStyle="1" w:styleId="80">
    <w:name w:val="Заголовок 8 Знак"/>
    <w:link w:val="8"/>
    <w:rsid w:val="00C01C4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e">
    <w:name w:val="Стиль"/>
    <w:rsid w:val="00D757A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50">
    <w:name w:val="Заголовок 5 Знак"/>
    <w:link w:val="5"/>
    <w:semiHidden/>
    <w:rsid w:val="00204E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Основной текст с отступом 22"/>
    <w:basedOn w:val="a"/>
    <w:rsid w:val="00666F4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f">
    <w:name w:val="Hyperlink"/>
    <w:uiPriority w:val="99"/>
    <w:unhideWhenUsed/>
    <w:rsid w:val="003E4662"/>
    <w:rPr>
      <w:color w:val="0000FF"/>
      <w:u w:val="single"/>
    </w:rPr>
  </w:style>
  <w:style w:type="paragraph" w:customStyle="1" w:styleId="WW-3">
    <w:name w:val="WW-Основной текст с отступом 3"/>
    <w:basedOn w:val="a"/>
    <w:rsid w:val="0046274D"/>
    <w:pPr>
      <w:widowControl w:val="0"/>
      <w:tabs>
        <w:tab w:val="left" w:pos="-1276"/>
      </w:tabs>
      <w:suppressAutoHyphens/>
      <w:ind w:firstLine="851"/>
      <w:jc w:val="both"/>
    </w:pPr>
    <w:rPr>
      <w:rFonts w:eastAsia="Calibri"/>
      <w:b/>
      <w:bCs/>
      <w:i/>
      <w:iCs/>
      <w:kern w:val="1"/>
      <w:sz w:val="28"/>
      <w:szCs w:val="28"/>
      <w:lang w:eastAsia="en-US"/>
    </w:rPr>
  </w:style>
  <w:style w:type="paragraph" w:customStyle="1" w:styleId="af0">
    <w:name w:val="адресат"/>
    <w:basedOn w:val="a"/>
    <w:rsid w:val="00023928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WW8Num3z0">
    <w:name w:val="WW8Num3z0"/>
    <w:rsid w:val="006F7168"/>
    <w:rPr>
      <w:rFonts w:ascii="Times New Roman" w:hAnsi="Times New Roman" w:cs="Times New Roman"/>
    </w:rPr>
  </w:style>
  <w:style w:type="character" w:customStyle="1" w:styleId="10">
    <w:name w:val="Заголовок 1 Знак"/>
    <w:link w:val="1"/>
    <w:rsid w:val="00805B7F"/>
    <w:rPr>
      <w:b/>
      <w:bCs/>
      <w:cap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7B5F-6BF2-4648-A41A-AF39A8ED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Yurotdel</dc:creator>
  <cp:lastModifiedBy>SovetPK</cp:lastModifiedBy>
  <cp:revision>8</cp:revision>
  <cp:lastPrinted>2022-06-30T08:45:00Z</cp:lastPrinted>
  <dcterms:created xsi:type="dcterms:W3CDTF">2022-06-21T07:59:00Z</dcterms:created>
  <dcterms:modified xsi:type="dcterms:W3CDTF">2022-06-30T08:45:00Z</dcterms:modified>
</cp:coreProperties>
</file>